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795347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95347" w:rsidRPr="000D67AD" w:rsidRDefault="007953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95347" w:rsidRPr="0042517C" w:rsidRDefault="007953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79534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95347">
        <w:rPr>
          <w:b/>
          <w:sz w:val="24"/>
          <w:szCs w:val="24"/>
        </w:rPr>
        <w:t xml:space="preserve">на право заключения </w:t>
      </w:r>
      <w:r w:rsidR="00795347" w:rsidRPr="00795347">
        <w:rPr>
          <w:b/>
          <w:snapToGrid w:val="0"/>
          <w:sz w:val="24"/>
        </w:rPr>
        <w:t xml:space="preserve">Договора </w:t>
      </w:r>
      <w:r w:rsidR="00795347" w:rsidRPr="00795347">
        <w:rPr>
          <w:b/>
          <w:snapToGrid w:val="0"/>
          <w:sz w:val="24"/>
          <w:szCs w:val="24"/>
        </w:rPr>
        <w:t xml:space="preserve">на </w:t>
      </w:r>
      <w:r w:rsidR="00795347" w:rsidRPr="00795347">
        <w:rPr>
          <w:b/>
          <w:sz w:val="24"/>
          <w:szCs w:val="24"/>
        </w:rPr>
        <w:t xml:space="preserve">поставку компьютеров и оргтехники  </w:t>
      </w:r>
      <w:r w:rsidR="00795347" w:rsidRPr="00795347">
        <w:rPr>
          <w:b/>
          <w:snapToGrid w:val="0"/>
          <w:sz w:val="24"/>
          <w:szCs w:val="24"/>
        </w:rPr>
        <w:t xml:space="preserve">для нужд ПАО «МРСК Центра» (филиала </w:t>
      </w:r>
      <w:r w:rsidR="00795347" w:rsidRPr="00795347">
        <w:rPr>
          <w:b/>
          <w:sz w:val="24"/>
          <w:szCs w:val="24"/>
        </w:rPr>
        <w:t>«Курскэнерго»</w:t>
      </w:r>
      <w:r w:rsidR="00795347" w:rsidRPr="00795347">
        <w:rPr>
          <w:b/>
          <w:snapToGrid w:val="0"/>
          <w:sz w:val="24"/>
          <w:szCs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79534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электронной почты: </w:t>
      </w:r>
      <w:hyperlink r:id="rId18" w:history="1">
        <w:r w:rsidR="00FB106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82A07">
        <w:rPr>
          <w:iCs/>
          <w:sz w:val="24"/>
          <w:szCs w:val="24"/>
        </w:rPr>
        <w:t xml:space="preserve">, </w:t>
      </w:r>
      <w:r w:rsidRPr="00795347">
        <w:rPr>
          <w:iCs/>
          <w:sz w:val="24"/>
          <w:szCs w:val="24"/>
        </w:rPr>
        <w:t>ответственное лицо –</w:t>
      </w:r>
      <w:r w:rsidR="00795347" w:rsidRPr="00795347">
        <w:rPr>
          <w:iCs/>
          <w:sz w:val="24"/>
          <w:szCs w:val="24"/>
        </w:rPr>
        <w:t xml:space="preserve"> </w:t>
      </w:r>
      <w:r w:rsidR="00223240" w:rsidRPr="00795347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795347">
          <w:rPr>
            <w:rStyle w:val="a7"/>
            <w:sz w:val="24"/>
            <w:szCs w:val="24"/>
          </w:rPr>
          <w:t>Stotskaya.EY@mrsk-1.ru</w:t>
        </w:r>
      </w:hyperlink>
      <w:r w:rsidR="00223240" w:rsidRPr="00795347">
        <w:rPr>
          <w:rStyle w:val="a7"/>
        </w:rPr>
        <w:t>)</w:t>
      </w:r>
      <w:r w:rsidR="00223240" w:rsidRPr="00795347">
        <w:rPr>
          <w:rStyle w:val="a7"/>
          <w:color w:val="auto"/>
        </w:rPr>
        <w:t>)</w:t>
      </w:r>
      <w:r w:rsidR="00862664" w:rsidRPr="00795347">
        <w:rPr>
          <w:sz w:val="24"/>
          <w:szCs w:val="24"/>
        </w:rPr>
        <w:t xml:space="preserve"> </w:t>
      </w:r>
      <w:r w:rsidR="004B5EB3" w:rsidRPr="00795347">
        <w:rPr>
          <w:iCs/>
          <w:sz w:val="24"/>
          <w:szCs w:val="24"/>
        </w:rPr>
        <w:t>Извещени</w:t>
      </w:r>
      <w:r w:rsidRPr="00795347">
        <w:rPr>
          <w:iCs/>
          <w:sz w:val="24"/>
          <w:szCs w:val="24"/>
        </w:rPr>
        <w:t>ем</w:t>
      </w:r>
      <w:r w:rsidRPr="00795347">
        <w:rPr>
          <w:sz w:val="24"/>
          <w:szCs w:val="24"/>
        </w:rPr>
        <w:t xml:space="preserve"> о проведении открытого </w:t>
      </w:r>
      <w:r w:rsidRPr="00795347">
        <w:rPr>
          <w:iCs/>
          <w:sz w:val="24"/>
          <w:szCs w:val="24"/>
        </w:rPr>
        <w:t>запроса предложений</w:t>
      </w:r>
      <w:r w:rsidRPr="00795347">
        <w:rPr>
          <w:sz w:val="24"/>
          <w:szCs w:val="24"/>
        </w:rPr>
        <w:t xml:space="preserve">, опубликованным </w:t>
      </w:r>
      <w:r w:rsidRPr="00795347">
        <w:rPr>
          <w:b/>
          <w:sz w:val="24"/>
          <w:szCs w:val="24"/>
        </w:rPr>
        <w:t>«</w:t>
      </w:r>
      <w:r w:rsidR="00795347" w:rsidRPr="00795347">
        <w:rPr>
          <w:b/>
          <w:sz w:val="24"/>
          <w:szCs w:val="24"/>
        </w:rPr>
        <w:t>12</w:t>
      </w:r>
      <w:r w:rsidRPr="00795347">
        <w:rPr>
          <w:b/>
          <w:sz w:val="24"/>
          <w:szCs w:val="24"/>
        </w:rPr>
        <w:t xml:space="preserve">» </w:t>
      </w:r>
      <w:r w:rsidR="00795347" w:rsidRPr="00795347">
        <w:rPr>
          <w:b/>
          <w:sz w:val="24"/>
          <w:szCs w:val="24"/>
        </w:rPr>
        <w:t>февраля</w:t>
      </w:r>
      <w:r w:rsidRPr="00795347">
        <w:rPr>
          <w:b/>
          <w:sz w:val="24"/>
          <w:szCs w:val="24"/>
        </w:rPr>
        <w:t xml:space="preserve"> </w:t>
      </w:r>
      <w:r w:rsidR="0042517C" w:rsidRPr="00795347">
        <w:rPr>
          <w:b/>
          <w:sz w:val="24"/>
          <w:szCs w:val="24"/>
        </w:rPr>
        <w:t>2018</w:t>
      </w:r>
      <w:r w:rsidRPr="00795347">
        <w:rPr>
          <w:b/>
          <w:sz w:val="24"/>
          <w:szCs w:val="24"/>
        </w:rPr>
        <w:t xml:space="preserve"> г.</w:t>
      </w:r>
      <w:r w:rsidRPr="0079534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795347">
          <w:rPr>
            <w:rStyle w:val="a7"/>
            <w:color w:val="auto"/>
            <w:sz w:val="24"/>
            <w:szCs w:val="24"/>
          </w:rPr>
          <w:t>www.zakupki.</w:t>
        </w:r>
        <w:r w:rsidR="00345CCA" w:rsidRPr="0079534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95347">
          <w:rPr>
            <w:rStyle w:val="a7"/>
            <w:color w:val="auto"/>
            <w:sz w:val="24"/>
            <w:szCs w:val="24"/>
          </w:rPr>
          <w:t>.ru</w:t>
        </w:r>
      </w:hyperlink>
      <w:r w:rsidRPr="00795347">
        <w:rPr>
          <w:sz w:val="24"/>
          <w:szCs w:val="24"/>
        </w:rPr>
        <w:t>),</w:t>
      </w:r>
      <w:r w:rsidR="009D7F01" w:rsidRPr="00795347">
        <w:rPr>
          <w:iCs/>
          <w:sz w:val="24"/>
          <w:szCs w:val="24"/>
        </w:rPr>
        <w:t xml:space="preserve"> </w:t>
      </w:r>
      <w:r w:rsidR="009D7F01" w:rsidRPr="00795347">
        <w:rPr>
          <w:sz w:val="24"/>
          <w:szCs w:val="24"/>
        </w:rPr>
        <w:t xml:space="preserve">на сайте </w:t>
      </w:r>
      <w:r w:rsidR="007556FF" w:rsidRPr="00795347">
        <w:rPr>
          <w:iCs/>
          <w:sz w:val="24"/>
          <w:szCs w:val="24"/>
        </w:rPr>
        <w:t>ПАО «МРСК Центра»</w:t>
      </w:r>
      <w:r w:rsidR="009D7F01" w:rsidRPr="00795347">
        <w:rPr>
          <w:sz w:val="24"/>
          <w:szCs w:val="24"/>
        </w:rPr>
        <w:t xml:space="preserve"> (</w:t>
      </w:r>
      <w:hyperlink r:id="rId21" w:history="1">
        <w:r w:rsidR="007556FF" w:rsidRPr="0079534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95347">
        <w:rPr>
          <w:sz w:val="24"/>
          <w:szCs w:val="24"/>
        </w:rPr>
        <w:t>)</w:t>
      </w:r>
      <w:r w:rsidR="00702B2C" w:rsidRPr="00795347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индивидуальных </w:t>
      </w:r>
      <w:r w:rsidR="005B75A6" w:rsidRPr="008A236A">
        <w:rPr>
          <w:sz w:val="24"/>
          <w:szCs w:val="24"/>
        </w:rPr>
        <w:t>предпринимателей)</w:t>
      </w:r>
      <w:r w:rsidR="008A236A" w:rsidRPr="008A236A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8A236A" w:rsidRPr="008A236A">
        <w:rPr>
          <w:sz w:val="24"/>
          <w:szCs w:val="24"/>
        </w:rPr>
        <w:t xml:space="preserve"> </w:t>
      </w:r>
      <w:proofErr w:type="gramStart"/>
      <w:r w:rsidR="008A236A" w:rsidRPr="008A236A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8A236A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 xml:space="preserve">к </w:t>
      </w:r>
      <w:r w:rsidR="004B5EB3" w:rsidRPr="00795347">
        <w:rPr>
          <w:sz w:val="24"/>
          <w:szCs w:val="24"/>
        </w:rPr>
        <w:t>участию в процедуре О</w:t>
      </w:r>
      <w:r w:rsidRPr="0079534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795347">
        <w:rPr>
          <w:sz w:val="24"/>
          <w:szCs w:val="24"/>
        </w:rPr>
        <w:t xml:space="preserve">на право заключения </w:t>
      </w:r>
      <w:r w:rsidR="00795347" w:rsidRPr="00795347">
        <w:rPr>
          <w:sz w:val="24"/>
          <w:szCs w:val="24"/>
        </w:rPr>
        <w:t>Договора</w:t>
      </w:r>
      <w:r w:rsidR="00702B2C" w:rsidRPr="00795347">
        <w:rPr>
          <w:sz w:val="24"/>
          <w:szCs w:val="24"/>
        </w:rPr>
        <w:t xml:space="preserve"> </w:t>
      </w:r>
      <w:r w:rsidR="00795347" w:rsidRPr="00795347">
        <w:rPr>
          <w:snapToGrid w:val="0"/>
          <w:sz w:val="24"/>
          <w:szCs w:val="24"/>
        </w:rPr>
        <w:t xml:space="preserve">на </w:t>
      </w:r>
      <w:r w:rsidR="00795347" w:rsidRPr="00795347">
        <w:rPr>
          <w:sz w:val="24"/>
          <w:szCs w:val="24"/>
        </w:rPr>
        <w:t>поставку компьютеров и оргтехники</w:t>
      </w:r>
      <w:r w:rsidR="00702B2C" w:rsidRPr="00795347">
        <w:rPr>
          <w:sz w:val="24"/>
          <w:szCs w:val="24"/>
        </w:rPr>
        <w:t xml:space="preserve"> для нужд ПАО «МРСК Центра» </w:t>
      </w:r>
      <w:r w:rsidR="00862664" w:rsidRPr="00795347">
        <w:rPr>
          <w:sz w:val="24"/>
          <w:szCs w:val="24"/>
        </w:rPr>
        <w:t>(филиала «Курскэнерго», расположенного по адресу:</w:t>
      </w:r>
      <w:proofErr w:type="gramEnd"/>
      <w:r w:rsidR="00862664" w:rsidRPr="00795347">
        <w:rPr>
          <w:sz w:val="24"/>
          <w:szCs w:val="24"/>
        </w:rPr>
        <w:t xml:space="preserve"> </w:t>
      </w:r>
      <w:proofErr w:type="gramStart"/>
      <w:r w:rsidR="00862664" w:rsidRPr="00795347">
        <w:rPr>
          <w:sz w:val="24"/>
          <w:szCs w:val="24"/>
        </w:rPr>
        <w:t>РФ, 3050</w:t>
      </w:r>
      <w:r w:rsidR="00795347" w:rsidRPr="00795347">
        <w:rPr>
          <w:sz w:val="24"/>
          <w:szCs w:val="24"/>
        </w:rPr>
        <w:t>29, г. Курск, ул. К. Маркса, 27</w:t>
      </w:r>
      <w:r w:rsidR="00862664" w:rsidRPr="00795347">
        <w:rPr>
          <w:sz w:val="24"/>
          <w:szCs w:val="24"/>
        </w:rPr>
        <w:t>)</w:t>
      </w:r>
      <w:r w:rsidRPr="0079534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79534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795347">
        <w:rPr>
          <w:sz w:val="24"/>
          <w:szCs w:val="24"/>
        </w:rPr>
        <w:t xml:space="preserve">Настоящий </w:t>
      </w:r>
      <w:r w:rsidR="004B5EB3" w:rsidRPr="00795347">
        <w:rPr>
          <w:sz w:val="24"/>
          <w:szCs w:val="24"/>
        </w:rPr>
        <w:t>З</w:t>
      </w:r>
      <w:r w:rsidRPr="0079534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95347">
        <w:rPr>
          <w:sz w:val="24"/>
          <w:szCs w:val="24"/>
        </w:rPr>
        <w:t>электронной торговой площадк</w:t>
      </w:r>
      <w:r w:rsidR="00414AB1" w:rsidRPr="00795347">
        <w:rPr>
          <w:sz w:val="24"/>
          <w:szCs w:val="24"/>
        </w:rPr>
        <w:t>и</w:t>
      </w:r>
      <w:r w:rsidR="00702B2C" w:rsidRPr="00795347">
        <w:rPr>
          <w:sz w:val="24"/>
          <w:szCs w:val="24"/>
        </w:rPr>
        <w:t xml:space="preserve"> </w:t>
      </w:r>
      <w:r w:rsidR="000D70B6" w:rsidRPr="00795347">
        <w:rPr>
          <w:sz w:val="24"/>
          <w:szCs w:val="24"/>
        </w:rPr>
        <w:t>П</w:t>
      </w:r>
      <w:r w:rsidR="00702B2C" w:rsidRPr="00795347">
        <w:rPr>
          <w:sz w:val="24"/>
          <w:szCs w:val="24"/>
        </w:rPr>
        <w:t>АО «</w:t>
      </w:r>
      <w:proofErr w:type="spellStart"/>
      <w:r w:rsidR="00702B2C" w:rsidRPr="00795347">
        <w:rPr>
          <w:sz w:val="24"/>
          <w:szCs w:val="24"/>
        </w:rPr>
        <w:t>Россети</w:t>
      </w:r>
      <w:proofErr w:type="spellEnd"/>
      <w:r w:rsidR="00702B2C" w:rsidRPr="00795347">
        <w:rPr>
          <w:sz w:val="24"/>
          <w:szCs w:val="24"/>
        </w:rPr>
        <w:t xml:space="preserve">» </w:t>
      </w:r>
      <w:hyperlink r:id="rId22" w:history="1">
        <w:r w:rsidR="00862664" w:rsidRPr="00795347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795347">
        <w:rPr>
          <w:sz w:val="24"/>
          <w:szCs w:val="24"/>
        </w:rPr>
        <w:t xml:space="preserve"> </w:t>
      </w:r>
      <w:r w:rsidR="00702B2C" w:rsidRPr="00795347">
        <w:rPr>
          <w:sz w:val="24"/>
          <w:szCs w:val="24"/>
        </w:rPr>
        <w:t>(далее — ЭТП)</w:t>
      </w:r>
      <w:r w:rsidR="005B75A6" w:rsidRPr="00795347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79534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79534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795347">
        <w:rPr>
          <w:sz w:val="24"/>
          <w:szCs w:val="24"/>
        </w:rPr>
        <w:t>Предмет З</w:t>
      </w:r>
      <w:r w:rsidR="00717F60" w:rsidRPr="00795347">
        <w:rPr>
          <w:sz w:val="24"/>
          <w:szCs w:val="24"/>
        </w:rPr>
        <w:t>апроса предложений</w:t>
      </w:r>
      <w:r w:rsidR="00702B2C" w:rsidRPr="00795347">
        <w:rPr>
          <w:sz w:val="24"/>
          <w:szCs w:val="24"/>
        </w:rPr>
        <w:t>:</w:t>
      </w:r>
      <w:bookmarkEnd w:id="16"/>
    </w:p>
    <w:p w:rsidR="00A40714" w:rsidRPr="0079534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95347">
        <w:rPr>
          <w:b/>
          <w:sz w:val="24"/>
          <w:szCs w:val="24"/>
          <w:u w:val="single"/>
        </w:rPr>
        <w:t>Лот №1:</w:t>
      </w:r>
      <w:r w:rsidR="00717F60" w:rsidRPr="00795347">
        <w:rPr>
          <w:sz w:val="24"/>
          <w:szCs w:val="24"/>
        </w:rPr>
        <w:t xml:space="preserve"> право заключения </w:t>
      </w:r>
      <w:bookmarkEnd w:id="17"/>
      <w:r w:rsidR="00795347" w:rsidRPr="00795347">
        <w:rPr>
          <w:snapToGrid w:val="0"/>
          <w:sz w:val="24"/>
        </w:rPr>
        <w:t xml:space="preserve">Договора </w:t>
      </w:r>
      <w:r w:rsidR="00795347" w:rsidRPr="00795347">
        <w:rPr>
          <w:snapToGrid w:val="0"/>
          <w:sz w:val="24"/>
          <w:szCs w:val="24"/>
        </w:rPr>
        <w:t xml:space="preserve">на </w:t>
      </w:r>
      <w:r w:rsidR="00795347" w:rsidRPr="00795347">
        <w:rPr>
          <w:sz w:val="24"/>
          <w:szCs w:val="24"/>
        </w:rPr>
        <w:t xml:space="preserve">поставку компьютеров и оргтехники  </w:t>
      </w:r>
      <w:r w:rsidR="00795347" w:rsidRPr="00795347">
        <w:rPr>
          <w:snapToGrid w:val="0"/>
          <w:sz w:val="24"/>
          <w:szCs w:val="24"/>
        </w:rPr>
        <w:t xml:space="preserve">для нужд ПАО «МРСК Центра» (филиала </w:t>
      </w:r>
      <w:r w:rsidR="00795347" w:rsidRPr="00795347">
        <w:rPr>
          <w:sz w:val="24"/>
          <w:szCs w:val="24"/>
        </w:rPr>
        <w:t>«Курскэнерго»</w:t>
      </w:r>
      <w:r w:rsidR="00795347" w:rsidRPr="00795347">
        <w:rPr>
          <w:snapToGrid w:val="0"/>
          <w:sz w:val="24"/>
          <w:szCs w:val="24"/>
        </w:rPr>
        <w:t>)</w:t>
      </w:r>
      <w:r w:rsidR="00702B2C" w:rsidRPr="0079534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95347">
        <w:rPr>
          <w:sz w:val="24"/>
          <w:szCs w:val="24"/>
        </w:rPr>
        <w:t xml:space="preserve">Количество лотов: </w:t>
      </w:r>
      <w:r w:rsidRPr="00795347">
        <w:rPr>
          <w:b/>
          <w:sz w:val="24"/>
          <w:szCs w:val="24"/>
        </w:rPr>
        <w:t>1 (один)</w:t>
      </w:r>
      <w:r w:rsidRPr="00795347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795347">
        <w:rPr>
          <w:b/>
          <w:sz w:val="24"/>
          <w:szCs w:val="24"/>
        </w:rPr>
        <w:t>согласно срокам, указанным в Техническом задании (Приложение №1 к закупочной документации)</w:t>
      </w:r>
      <w:r w:rsidR="00717F60" w:rsidRPr="00382A07">
        <w:rPr>
          <w:sz w:val="24"/>
          <w:szCs w:val="24"/>
        </w:rPr>
        <w:t>.</w:t>
      </w:r>
      <w:bookmarkEnd w:id="19"/>
    </w:p>
    <w:p w:rsidR="008D2928" w:rsidRPr="0079534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795347">
        <w:rPr>
          <w:sz w:val="24"/>
          <w:szCs w:val="24"/>
        </w:rPr>
        <w:t xml:space="preserve">Отгрузочные реквизиты/базис поставки: </w:t>
      </w:r>
      <w:r w:rsidR="008D2928" w:rsidRPr="00795347">
        <w:rPr>
          <w:sz w:val="24"/>
          <w:szCs w:val="24"/>
        </w:rPr>
        <w:t xml:space="preserve">на условиях DDP (Согласно ИНКОТЕРМС </w:t>
      </w:r>
      <w:r w:rsidR="00DA1402" w:rsidRPr="00795347">
        <w:rPr>
          <w:sz w:val="24"/>
          <w:szCs w:val="24"/>
        </w:rPr>
        <w:t>2010</w:t>
      </w:r>
      <w:r w:rsidR="00795347" w:rsidRPr="00795347">
        <w:rPr>
          <w:sz w:val="24"/>
          <w:szCs w:val="24"/>
        </w:rPr>
        <w:t>) по адресу</w:t>
      </w:r>
      <w:r w:rsidR="008D2928" w:rsidRPr="00795347">
        <w:rPr>
          <w:sz w:val="24"/>
          <w:szCs w:val="24"/>
        </w:rPr>
        <w:t>:</w:t>
      </w:r>
      <w:bookmarkEnd w:id="20"/>
      <w:r w:rsidR="00795347" w:rsidRPr="00795347">
        <w:rPr>
          <w:sz w:val="24"/>
          <w:szCs w:val="24"/>
        </w:rPr>
        <w:t xml:space="preserve"> РФ, Курская область, Курский р-н, п. </w:t>
      </w:r>
      <w:proofErr w:type="spellStart"/>
      <w:r w:rsidR="00795347" w:rsidRPr="00795347">
        <w:rPr>
          <w:sz w:val="24"/>
          <w:szCs w:val="24"/>
        </w:rPr>
        <w:t>Ворошнево</w:t>
      </w:r>
      <w:proofErr w:type="spellEnd"/>
      <w:r w:rsidR="00795347" w:rsidRPr="00795347">
        <w:rPr>
          <w:sz w:val="24"/>
          <w:szCs w:val="24"/>
        </w:rPr>
        <w:t xml:space="preserve"> (Центральный склад)</w:t>
      </w:r>
      <w:r w:rsidR="002556E6" w:rsidRPr="00795347">
        <w:rPr>
          <w:sz w:val="24"/>
          <w:szCs w:val="24"/>
        </w:rPr>
        <w:t>.</w:t>
      </w:r>
    </w:p>
    <w:p w:rsidR="00717F60" w:rsidRPr="008A236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795347">
        <w:rPr>
          <w:iCs/>
          <w:sz w:val="24"/>
          <w:szCs w:val="24"/>
        </w:rPr>
        <w:t>Форма и порядок</w:t>
      </w:r>
      <w:r w:rsidRPr="008A236A">
        <w:rPr>
          <w:iCs/>
          <w:sz w:val="24"/>
          <w:szCs w:val="24"/>
        </w:rPr>
        <w:t xml:space="preserve"> оплаты: безналичный расчет, в течение 30 (тридцати) </w:t>
      </w:r>
      <w:r w:rsidR="008A236A" w:rsidRPr="008A236A">
        <w:rPr>
          <w:iCs/>
          <w:sz w:val="24"/>
          <w:szCs w:val="24"/>
        </w:rPr>
        <w:t xml:space="preserve">календарных </w:t>
      </w:r>
      <w:r w:rsidRPr="008A236A">
        <w:rPr>
          <w:iCs/>
          <w:sz w:val="24"/>
          <w:szCs w:val="24"/>
        </w:rPr>
        <w:t>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8A236A">
        <w:rPr>
          <w:iCs/>
          <w:sz w:val="24"/>
          <w:szCs w:val="24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соответствии</w:t>
      </w:r>
      <w:proofErr w:type="gramEnd"/>
      <w:r w:rsidRPr="00382A07">
        <w:rPr>
          <w:sz w:val="24"/>
          <w:szCs w:val="24"/>
        </w:rPr>
        <w:t xml:space="preserve">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 xml:space="preserve">Участнику необходимо сформировать предполагаемый Протокол разногласий к проекту Договора по форме </w:t>
      </w:r>
      <w:bookmarkStart w:id="166" w:name="_GoBack"/>
      <w:bookmarkEnd w:id="166"/>
      <w:r w:rsidRPr="00382A07">
        <w:rPr>
          <w:b w:val="0"/>
        </w:rPr>
        <w:t>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4141AF" w:rsidRDefault="00216641" w:rsidP="004141AF">
      <w:pPr>
        <w:widowControl w:val="0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4141AF">
        <w:rPr>
          <w:b/>
          <w:bCs w:val="0"/>
          <w:sz w:val="24"/>
          <w:szCs w:val="24"/>
          <w:u w:val="single"/>
        </w:rPr>
        <w:t>По Лоту №1:</w:t>
      </w:r>
      <w:r w:rsidR="00717F60" w:rsidRPr="004141AF">
        <w:rPr>
          <w:bCs w:val="0"/>
          <w:sz w:val="24"/>
          <w:szCs w:val="24"/>
        </w:rPr>
        <w:t xml:space="preserve"> </w:t>
      </w:r>
      <w:r w:rsidR="004141AF" w:rsidRPr="004141AF">
        <w:rPr>
          <w:b/>
          <w:bCs w:val="0"/>
          <w:sz w:val="24"/>
          <w:szCs w:val="24"/>
        </w:rPr>
        <w:t>4 447 100,00</w:t>
      </w:r>
      <w:r w:rsidR="004141AF" w:rsidRPr="004141AF">
        <w:rPr>
          <w:sz w:val="24"/>
          <w:szCs w:val="24"/>
        </w:rPr>
        <w:t xml:space="preserve"> (четыре миллиона четыреста сорок семь тысяч сто) рублей 00 копеек РФ, без учета НДС; НДС составляет </w:t>
      </w:r>
      <w:r w:rsidR="004141AF" w:rsidRPr="004141AF">
        <w:rPr>
          <w:b/>
          <w:bCs w:val="0"/>
          <w:sz w:val="24"/>
          <w:szCs w:val="24"/>
        </w:rPr>
        <w:t>800 478,00</w:t>
      </w:r>
      <w:r w:rsidR="004141AF" w:rsidRPr="004141AF">
        <w:rPr>
          <w:sz w:val="24"/>
          <w:szCs w:val="24"/>
        </w:rPr>
        <w:t xml:space="preserve"> (восемьсот тысяч четыреста семьдесят восемь) рублей 00 копеек РФ; </w:t>
      </w:r>
      <w:r w:rsidR="004141AF" w:rsidRPr="004141AF">
        <w:rPr>
          <w:b/>
          <w:bCs w:val="0"/>
          <w:sz w:val="24"/>
          <w:szCs w:val="24"/>
        </w:rPr>
        <w:t>5 247 578,00</w:t>
      </w:r>
      <w:r w:rsidR="004141AF" w:rsidRPr="004141AF">
        <w:rPr>
          <w:sz w:val="24"/>
          <w:szCs w:val="24"/>
        </w:rPr>
        <w:t xml:space="preserve"> (пять миллионов двести сорок семь тысяч пятьсот семьдесят восемь) рублей 00 копеек РФ, с учетом НДС</w:t>
      </w:r>
      <w:r w:rsidR="004141AF" w:rsidRPr="004141AF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8A236A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8A236A">
        <w:rPr>
          <w:bCs w:val="0"/>
          <w:sz w:val="24"/>
          <w:szCs w:val="24"/>
        </w:rPr>
        <w:t>(в т.</w:t>
      </w:r>
      <w:r w:rsidR="003129D4" w:rsidRPr="008A236A">
        <w:rPr>
          <w:bCs w:val="0"/>
          <w:sz w:val="24"/>
          <w:szCs w:val="24"/>
        </w:rPr>
        <w:t xml:space="preserve"> </w:t>
      </w:r>
      <w:r w:rsidR="00E71628" w:rsidRPr="008A236A">
        <w:rPr>
          <w:bCs w:val="0"/>
          <w:sz w:val="24"/>
          <w:szCs w:val="24"/>
        </w:rPr>
        <w:t xml:space="preserve">ч. </w:t>
      </w:r>
      <w:r w:rsidRPr="008A236A">
        <w:rPr>
          <w:bCs w:val="0"/>
          <w:sz w:val="24"/>
          <w:szCs w:val="24"/>
        </w:rPr>
        <w:t>индивидуальный предприниматель</w:t>
      </w:r>
      <w:r w:rsidR="00E71628" w:rsidRPr="008A236A">
        <w:rPr>
          <w:bCs w:val="0"/>
          <w:sz w:val="24"/>
          <w:szCs w:val="24"/>
        </w:rPr>
        <w:t>)</w:t>
      </w:r>
      <w:r w:rsidR="008A236A" w:rsidRPr="008A236A">
        <w:rPr>
          <w:bCs w:val="0"/>
          <w:sz w:val="24"/>
          <w:szCs w:val="24"/>
        </w:rPr>
        <w:t>,</w:t>
      </w:r>
      <w:r w:rsidR="008A236A" w:rsidRPr="008A236A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8A236A">
        <w:rPr>
          <w:bCs w:val="0"/>
          <w:sz w:val="24"/>
          <w:szCs w:val="24"/>
        </w:rPr>
        <w:t xml:space="preserve">. </w:t>
      </w:r>
      <w:r w:rsidR="003F330D" w:rsidRPr="008A236A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8A236A">
        <w:rPr>
          <w:bCs w:val="0"/>
          <w:sz w:val="24"/>
          <w:szCs w:val="24"/>
        </w:rPr>
        <w:t>со</w:t>
      </w:r>
      <w:r w:rsidR="00036006" w:rsidRPr="008A236A">
        <w:rPr>
          <w:bCs w:val="0"/>
          <w:sz w:val="24"/>
          <w:szCs w:val="24"/>
        </w:rPr>
        <w:t>поставщиков</w:t>
      </w:r>
      <w:proofErr w:type="spellEnd"/>
      <w:r w:rsidR="00036006" w:rsidRPr="008A236A">
        <w:rPr>
          <w:bCs w:val="0"/>
          <w:sz w:val="24"/>
          <w:szCs w:val="24"/>
        </w:rPr>
        <w:t xml:space="preserve"> в соответствии с пунктом </w:t>
      </w:r>
      <w:r w:rsidR="00007625" w:rsidRPr="008A236A">
        <w:fldChar w:fldCharType="begin"/>
      </w:r>
      <w:r w:rsidR="00007625" w:rsidRPr="008A236A">
        <w:instrText xml:space="preserve"> REF _Ref440271628 \r \h  \* MERGEFORMAT </w:instrText>
      </w:r>
      <w:r w:rsidR="00007625" w:rsidRPr="008A236A">
        <w:fldChar w:fldCharType="separate"/>
      </w:r>
      <w:r w:rsidR="006305A1" w:rsidRPr="008A236A">
        <w:rPr>
          <w:bCs w:val="0"/>
          <w:sz w:val="24"/>
          <w:szCs w:val="24"/>
        </w:rPr>
        <w:t>3.3.9</w:t>
      </w:r>
      <w:r w:rsidR="00007625" w:rsidRPr="008A236A">
        <w:fldChar w:fldCharType="end"/>
      </w:r>
      <w:r w:rsidR="00036006" w:rsidRPr="008A236A">
        <w:rPr>
          <w:bCs w:val="0"/>
          <w:sz w:val="24"/>
          <w:szCs w:val="24"/>
        </w:rPr>
        <w:t xml:space="preserve"> не допускается. </w:t>
      </w:r>
      <w:proofErr w:type="gramStart"/>
      <w:r w:rsidRPr="008A236A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8A236A" w:rsidRPr="008A236A" w:rsidRDefault="008A236A" w:rsidP="008A236A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A236A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A236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</w:t>
      </w:r>
      <w:r w:rsidRPr="00382A07">
        <w:rPr>
          <w:sz w:val="24"/>
          <w:szCs w:val="24"/>
          <w:lang w:eastAsia="ru-RU"/>
        </w:rPr>
        <w:t xml:space="preserve">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8A236A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8A236A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8A236A">
        <w:rPr>
          <w:bCs w:val="0"/>
          <w:sz w:val="24"/>
          <w:szCs w:val="24"/>
        </w:rPr>
        <w:t>запросе предложений</w:t>
      </w:r>
      <w:r w:rsidR="00932C0A" w:rsidRPr="008A236A">
        <w:rPr>
          <w:bCs w:val="0"/>
          <w:sz w:val="24"/>
          <w:szCs w:val="24"/>
        </w:rPr>
        <w:t xml:space="preserve"> и подачей </w:t>
      </w:r>
      <w:r w:rsidR="004B5EB3" w:rsidRPr="008A236A">
        <w:rPr>
          <w:bCs w:val="0"/>
          <w:sz w:val="24"/>
          <w:szCs w:val="24"/>
        </w:rPr>
        <w:t>Заявк</w:t>
      </w:r>
      <w:r w:rsidR="00932C0A" w:rsidRPr="008A236A">
        <w:rPr>
          <w:bCs w:val="0"/>
          <w:sz w:val="24"/>
          <w:szCs w:val="24"/>
        </w:rPr>
        <w:t xml:space="preserve">и, </w:t>
      </w:r>
      <w:r w:rsidR="008A236A" w:rsidRPr="008A236A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8A236A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8A236A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8A236A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 w:rsidRPr="008A236A">
        <w:fldChar w:fldCharType="begin"/>
      </w:r>
      <w:r w:rsidR="00007625" w:rsidRPr="008A236A">
        <w:instrText xml:space="preserve"> REF _Ref467168844 \r \h  \* MERGEFORMAT </w:instrText>
      </w:r>
      <w:r w:rsidR="00007625" w:rsidRPr="008A236A">
        <w:fldChar w:fldCharType="separate"/>
      </w:r>
      <w:r w:rsidR="006305A1" w:rsidRPr="008A236A">
        <w:rPr>
          <w:sz w:val="24"/>
          <w:szCs w:val="24"/>
        </w:rPr>
        <w:t>3.3.14.3</w:t>
      </w:r>
      <w:r w:rsidR="00007625" w:rsidRPr="008A236A">
        <w:fldChar w:fldCharType="end"/>
      </w:r>
      <w:r w:rsidRPr="008A236A">
        <w:rPr>
          <w:sz w:val="24"/>
          <w:szCs w:val="24"/>
        </w:rPr>
        <w:t>) или путем внесения денежных средств на расчетный</w:t>
      </w:r>
      <w:r w:rsidRPr="00DB5A15">
        <w:rPr>
          <w:sz w:val="24"/>
          <w:szCs w:val="24"/>
        </w:rPr>
        <w:t xml:space="preserve">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8A236A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4141AF">
        <w:rPr>
          <w:sz w:val="24"/>
          <w:szCs w:val="24"/>
        </w:rPr>
        <w:t xml:space="preserve">адресу: </w:t>
      </w:r>
      <w:r w:rsidR="00DC32FC" w:rsidRPr="004141AF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4141AF">
        <w:rPr>
          <w:sz w:val="24"/>
          <w:szCs w:val="24"/>
        </w:rPr>
        <w:t>каб</w:t>
      </w:r>
      <w:proofErr w:type="spellEnd"/>
      <w:r w:rsidR="00DC32FC" w:rsidRPr="004141AF">
        <w:rPr>
          <w:sz w:val="24"/>
          <w:szCs w:val="24"/>
        </w:rPr>
        <w:t xml:space="preserve">. №303, исполнительный сотрудник - </w:t>
      </w:r>
      <w:r w:rsidR="008770BA" w:rsidRPr="004141AF">
        <w:rPr>
          <w:sz w:val="24"/>
          <w:szCs w:val="24"/>
        </w:rPr>
        <w:t>Горностаева</w:t>
      </w:r>
      <w:r w:rsidR="00DC32FC" w:rsidRPr="004141AF">
        <w:rPr>
          <w:sz w:val="24"/>
          <w:szCs w:val="24"/>
        </w:rPr>
        <w:t xml:space="preserve"> Татьяна Валентиновна, контактный телефон (495) 747-92-92</w:t>
      </w:r>
      <w:r w:rsidRPr="004141AF">
        <w:rPr>
          <w:sz w:val="24"/>
          <w:szCs w:val="24"/>
        </w:rPr>
        <w:t>. Оригинал соглашения о неустойке должен быть надежно запечатан в конверт, на</w:t>
      </w:r>
      <w:r w:rsidRPr="00382A07">
        <w:rPr>
          <w:sz w:val="24"/>
          <w:szCs w:val="24"/>
        </w:rPr>
        <w:t xml:space="preserve">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4141A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обязательств, связанных с участием в Запросе предложений и подачей </w:t>
      </w:r>
      <w:r w:rsidRPr="004141AF">
        <w:rPr>
          <w:szCs w:val="24"/>
        </w:rPr>
        <w:t>Заявки,</w:t>
      </w:r>
      <w:r w:rsidRPr="004141AF">
        <w:rPr>
          <w:rFonts w:eastAsia="Calibri"/>
          <w:szCs w:val="24"/>
          <w:lang w:eastAsia="en-US"/>
        </w:rPr>
        <w:t xml:space="preserve"> копию </w:t>
      </w:r>
      <w:r w:rsidRPr="004141AF">
        <w:rPr>
          <w:szCs w:val="24"/>
        </w:rPr>
        <w:t>платежного</w:t>
      </w:r>
      <w:r w:rsidRPr="004141A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4141AF">
        <w:fldChar w:fldCharType="begin"/>
      </w:r>
      <w:r w:rsidR="00007625" w:rsidRPr="004141AF">
        <w:instrText xml:space="preserve"> REF _Ref55335823 \r \h  \* MERGEFORMAT </w:instrText>
      </w:r>
      <w:r w:rsidR="00007625" w:rsidRPr="004141AF">
        <w:fldChar w:fldCharType="separate"/>
      </w:r>
      <w:r w:rsidR="006305A1" w:rsidRPr="004141AF">
        <w:rPr>
          <w:rFonts w:eastAsia="Calibri"/>
          <w:szCs w:val="24"/>
          <w:lang w:eastAsia="en-US"/>
        </w:rPr>
        <w:t>5.6</w:t>
      </w:r>
      <w:r w:rsidR="00007625" w:rsidRPr="004141AF">
        <w:fldChar w:fldCharType="end"/>
      </w:r>
      <w:r w:rsidRPr="004141A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4141AF">
        <w:rPr>
          <w:rFonts w:eastAsia="Calibri"/>
          <w:szCs w:val="24"/>
          <w:lang w:eastAsia="en-US"/>
        </w:rPr>
        <w:t>Горностаевой</w:t>
      </w:r>
      <w:r w:rsidRPr="004141AF">
        <w:rPr>
          <w:rFonts w:eastAsia="Calibri"/>
          <w:szCs w:val="24"/>
          <w:lang w:eastAsia="en-US"/>
        </w:rPr>
        <w:t xml:space="preserve"> Татьяне</w:t>
      </w:r>
      <w:proofErr w:type="gramEnd"/>
      <w:r w:rsidRPr="004141AF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4141AF">
          <w:rPr>
            <w:rFonts w:eastAsia="Calibri"/>
            <w:u w:val="single"/>
            <w:lang w:eastAsia="en-US"/>
          </w:rPr>
          <w:t>Gornostaeva.TV@mrsk-1.ru</w:t>
        </w:r>
      </w:hyperlink>
      <w:r w:rsidRPr="004141A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4141AF">
        <w:rPr>
          <w:szCs w:val="24"/>
        </w:rPr>
        <w:t xml:space="preserve">до момента истечения срока окончания приема заявок (п. </w:t>
      </w:r>
      <w:r w:rsidR="00007625" w:rsidRPr="004141AF">
        <w:fldChar w:fldCharType="begin"/>
      </w:r>
      <w:r w:rsidR="00007625" w:rsidRPr="004141AF">
        <w:instrText xml:space="preserve"> REF _Ref440289953 \r \h  \* MERGEFORMAT </w:instrText>
      </w:r>
      <w:r w:rsidR="00007625" w:rsidRPr="004141AF">
        <w:fldChar w:fldCharType="separate"/>
      </w:r>
      <w:r w:rsidR="006305A1" w:rsidRPr="004141AF">
        <w:rPr>
          <w:szCs w:val="24"/>
        </w:rPr>
        <w:t>3.4.1.3</w:t>
      </w:r>
      <w:r w:rsidR="00007625" w:rsidRPr="004141AF">
        <w:fldChar w:fldCharType="end"/>
      </w:r>
      <w:r w:rsidRPr="004141AF">
        <w:rPr>
          <w:szCs w:val="24"/>
        </w:rPr>
        <w:t>).</w:t>
      </w:r>
    </w:p>
    <w:p w:rsidR="006D2FCD" w:rsidRPr="004141A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4141AF">
        <w:rPr>
          <w:rFonts w:eastAsia="Calibri"/>
          <w:szCs w:val="24"/>
          <w:lang w:eastAsia="en-US"/>
        </w:rPr>
        <w:t>Реквизиты</w:t>
      </w:r>
      <w:r w:rsidRPr="004141AF">
        <w:rPr>
          <w:szCs w:val="24"/>
        </w:rPr>
        <w:t xml:space="preserve"> Заказчика для перечисления денежных сре</w:t>
      </w:r>
      <w:proofErr w:type="gramStart"/>
      <w:r w:rsidRPr="004141AF">
        <w:rPr>
          <w:szCs w:val="24"/>
        </w:rPr>
        <w:t>дств в к</w:t>
      </w:r>
      <w:proofErr w:type="gramEnd"/>
      <w:r w:rsidRPr="004141AF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4141AF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4141AF">
        <w:rPr>
          <w:sz w:val="24"/>
          <w:szCs w:val="24"/>
          <w:u w:val="single"/>
        </w:rPr>
        <w:lastRenderedPageBreak/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4141AF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141AF">
        <w:rPr>
          <w:sz w:val="24"/>
          <w:szCs w:val="24"/>
        </w:rPr>
        <w:t>ИНН/КПП: 6901067107/997450001</w:t>
      </w:r>
    </w:p>
    <w:p w:rsidR="006D2FCD" w:rsidRPr="004141A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4141AF">
        <w:rPr>
          <w:sz w:val="24"/>
          <w:szCs w:val="24"/>
        </w:rPr>
        <w:t>р</w:t>
      </w:r>
      <w:proofErr w:type="gramEnd"/>
      <w:r w:rsidRPr="004141AF">
        <w:rPr>
          <w:sz w:val="24"/>
          <w:szCs w:val="24"/>
        </w:rPr>
        <w:t>/с: 40702810000000019885 в ПАО РОСБАНК</w:t>
      </w:r>
    </w:p>
    <w:p w:rsidR="006D2FCD" w:rsidRPr="004141A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141AF">
        <w:rPr>
          <w:sz w:val="24"/>
          <w:szCs w:val="24"/>
        </w:rPr>
        <w:t>БИК: 044525256</w:t>
      </w:r>
    </w:p>
    <w:p w:rsidR="006D2FCD" w:rsidRPr="004141A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141AF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141AF">
        <w:rPr>
          <w:rFonts w:eastAsia="Calibri"/>
          <w:szCs w:val="24"/>
          <w:lang w:eastAsia="en-US"/>
        </w:rPr>
        <w:t>Предоставленное</w:t>
      </w:r>
      <w:r w:rsidRPr="004141A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</w:t>
      </w:r>
      <w:r w:rsidRPr="00DB5A15">
        <w:rPr>
          <w:szCs w:val="24"/>
        </w:rPr>
        <w:t xml:space="preserve">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4141A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4141AF">
        <w:rPr>
          <w:bCs w:val="0"/>
          <w:sz w:val="24"/>
          <w:szCs w:val="24"/>
        </w:rPr>
        <w:t>не допускается.</w:t>
      </w:r>
    </w:p>
    <w:p w:rsidR="00717F60" w:rsidRPr="004141AF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4141AF">
        <w:rPr>
          <w:bCs w:val="0"/>
          <w:sz w:val="24"/>
          <w:szCs w:val="24"/>
        </w:rPr>
        <w:t>Заявк</w:t>
      </w:r>
      <w:r w:rsidR="00717F60" w:rsidRPr="004141AF">
        <w:rPr>
          <w:bCs w:val="0"/>
          <w:sz w:val="24"/>
          <w:szCs w:val="24"/>
        </w:rPr>
        <w:t xml:space="preserve">и на ЭТП могут быть поданы до </w:t>
      </w:r>
      <w:r w:rsidR="002B5044" w:rsidRPr="004141AF">
        <w:rPr>
          <w:b/>
          <w:bCs w:val="0"/>
          <w:sz w:val="24"/>
          <w:szCs w:val="24"/>
        </w:rPr>
        <w:t xml:space="preserve">12 часов 00 минут </w:t>
      </w:r>
      <w:r w:rsidR="004141AF" w:rsidRPr="004141AF">
        <w:rPr>
          <w:b/>
          <w:bCs w:val="0"/>
          <w:sz w:val="24"/>
          <w:szCs w:val="24"/>
        </w:rPr>
        <w:t>28</w:t>
      </w:r>
      <w:r w:rsidR="002B5044" w:rsidRPr="004141AF">
        <w:rPr>
          <w:b/>
          <w:bCs w:val="0"/>
          <w:sz w:val="24"/>
          <w:szCs w:val="24"/>
        </w:rPr>
        <w:t xml:space="preserve"> </w:t>
      </w:r>
      <w:r w:rsidR="004141AF" w:rsidRPr="004141AF">
        <w:rPr>
          <w:b/>
          <w:bCs w:val="0"/>
          <w:sz w:val="24"/>
          <w:szCs w:val="24"/>
        </w:rPr>
        <w:t>февраля</w:t>
      </w:r>
      <w:r w:rsidR="002B5044" w:rsidRPr="004141AF">
        <w:rPr>
          <w:b/>
          <w:bCs w:val="0"/>
          <w:sz w:val="24"/>
          <w:szCs w:val="24"/>
        </w:rPr>
        <w:t xml:space="preserve"> </w:t>
      </w:r>
      <w:r w:rsidR="0042517C" w:rsidRPr="004141AF">
        <w:rPr>
          <w:b/>
          <w:bCs w:val="0"/>
          <w:sz w:val="24"/>
          <w:szCs w:val="24"/>
        </w:rPr>
        <w:t>2018</w:t>
      </w:r>
      <w:r w:rsidR="002B5044" w:rsidRPr="004141AF">
        <w:rPr>
          <w:b/>
          <w:bCs w:val="0"/>
          <w:sz w:val="24"/>
          <w:szCs w:val="24"/>
        </w:rPr>
        <w:t xml:space="preserve"> года</w:t>
      </w:r>
      <w:r w:rsidR="00BC2634" w:rsidRPr="004141AF">
        <w:rPr>
          <w:b/>
          <w:bCs w:val="0"/>
          <w:sz w:val="24"/>
          <w:szCs w:val="24"/>
        </w:rPr>
        <w:t xml:space="preserve">, </w:t>
      </w:r>
      <w:r w:rsidR="00BC2634" w:rsidRPr="004141A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4141AF">
        <w:rPr>
          <w:bCs w:val="0"/>
          <w:spacing w:val="-2"/>
          <w:sz w:val="24"/>
          <w:szCs w:val="24"/>
        </w:rPr>
        <w:t>(под</w:t>
      </w:r>
      <w:r w:rsidR="00BC2634" w:rsidRPr="004141AF">
        <w:rPr>
          <w:bCs w:val="0"/>
          <w:sz w:val="24"/>
          <w:szCs w:val="24"/>
        </w:rPr>
        <w:t xml:space="preserve">раздел </w:t>
      </w:r>
      <w:r w:rsidR="00007625" w:rsidRPr="004141AF">
        <w:fldChar w:fldCharType="begin"/>
      </w:r>
      <w:r w:rsidR="00007625" w:rsidRPr="004141AF">
        <w:instrText xml:space="preserve"> REF _Ref55336310 \r \h  \* MERGEFORMAT </w:instrText>
      </w:r>
      <w:r w:rsidR="00007625" w:rsidRPr="004141AF">
        <w:fldChar w:fldCharType="separate"/>
      </w:r>
      <w:r w:rsidR="006305A1" w:rsidRPr="004141AF">
        <w:rPr>
          <w:bCs w:val="0"/>
          <w:sz w:val="24"/>
          <w:szCs w:val="24"/>
        </w:rPr>
        <w:t>5.1</w:t>
      </w:r>
      <w:r w:rsidR="00007625" w:rsidRPr="004141AF">
        <w:fldChar w:fldCharType="end"/>
      </w:r>
      <w:r w:rsidR="00BC2634" w:rsidRPr="004141AF">
        <w:rPr>
          <w:bCs w:val="0"/>
          <w:sz w:val="24"/>
          <w:szCs w:val="24"/>
          <w:lang w:eastAsia="ru-RU"/>
        </w:rPr>
        <w:t>)</w:t>
      </w:r>
      <w:r w:rsidR="00BC2634" w:rsidRPr="004141A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4141AF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4141AF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382A07">
        <w:rPr>
          <w:bCs w:val="0"/>
          <w:sz w:val="24"/>
          <w:szCs w:val="24"/>
        </w:rPr>
        <w:t xml:space="preserve">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 xml:space="preserve">В случае если в скачанной Организатором с </w:t>
      </w:r>
      <w:r w:rsidRPr="00382A07">
        <w:rPr>
          <w:bCs w:val="0"/>
          <w:sz w:val="24"/>
          <w:szCs w:val="24"/>
        </w:rPr>
        <w:lastRenderedPageBreak/>
        <w:t>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382A07">
        <w:rPr>
          <w:sz w:val="24"/>
          <w:szCs w:val="24"/>
          <w:lang w:eastAsia="ru-RU"/>
        </w:rPr>
        <w:lastRenderedPageBreak/>
        <w:t>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991C07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4141A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4141AF">
        <w:rPr>
          <w:sz w:val="24"/>
          <w:szCs w:val="24"/>
        </w:rPr>
        <w:t xml:space="preserve">приоритета при поставке продукции российского происхождения принимается </w:t>
      </w:r>
      <w:proofErr w:type="gramStart"/>
      <w:r w:rsidRPr="004141AF">
        <w:rPr>
          <w:i/>
          <w:sz w:val="24"/>
          <w:szCs w:val="24"/>
          <w:lang w:val="en-US"/>
        </w:rPr>
        <w:t>k</w:t>
      </w:r>
      <w:proofErr w:type="gramEnd"/>
      <w:r w:rsidRPr="004141AF">
        <w:rPr>
          <w:i/>
          <w:sz w:val="24"/>
          <w:szCs w:val="24"/>
          <w:vertAlign w:val="subscript"/>
        </w:rPr>
        <w:t>ПРИОР</w:t>
      </w:r>
      <w:r w:rsidRPr="004141AF">
        <w:rPr>
          <w:sz w:val="24"/>
          <w:szCs w:val="24"/>
        </w:rPr>
        <w:t xml:space="preserve">=0,85, иначе </w:t>
      </w:r>
      <w:r w:rsidRPr="004141AF">
        <w:rPr>
          <w:i/>
          <w:sz w:val="24"/>
          <w:szCs w:val="24"/>
          <w:lang w:val="en-US"/>
        </w:rPr>
        <w:t>k</w:t>
      </w:r>
      <w:r w:rsidRPr="004141AF">
        <w:rPr>
          <w:i/>
          <w:sz w:val="24"/>
          <w:szCs w:val="24"/>
          <w:vertAlign w:val="subscript"/>
        </w:rPr>
        <w:t>ПРИОР</w:t>
      </w:r>
      <w:r w:rsidRPr="004141A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4141A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141AF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1A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4141AF">
        <w:fldChar w:fldCharType="begin"/>
      </w:r>
      <w:r w:rsidR="00007625" w:rsidRPr="004141AF">
        <w:instrText xml:space="preserve"> REF _Ref303251044 \r \h  \* MERGEFORMAT </w:instrText>
      </w:r>
      <w:r w:rsidR="00007625" w:rsidRPr="004141AF">
        <w:fldChar w:fldCharType="separate"/>
      </w:r>
      <w:r w:rsidR="006305A1" w:rsidRPr="004141AF">
        <w:rPr>
          <w:rFonts w:ascii="Times New Roman" w:hAnsi="Times New Roman" w:cs="Times New Roman"/>
          <w:sz w:val="24"/>
          <w:szCs w:val="24"/>
        </w:rPr>
        <w:t>3.10</w:t>
      </w:r>
      <w:r w:rsidR="00007625" w:rsidRPr="004141AF">
        <w:fldChar w:fldCharType="end"/>
      </w:r>
      <w:r w:rsidRPr="004141AF">
        <w:rPr>
          <w:rFonts w:ascii="Times New Roman" w:hAnsi="Times New Roman" w:cs="Times New Roman"/>
          <w:sz w:val="24"/>
          <w:szCs w:val="24"/>
        </w:rPr>
        <w:t>) и Договор заключается с единственным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1018D6">
        <w:rPr>
          <w:sz w:val="24"/>
          <w:szCs w:val="24"/>
        </w:rPr>
        <w:lastRenderedPageBreak/>
        <w:t>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4A1A68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4141AF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4141AF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4141A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4141AF">
        <w:rPr>
          <w:b w:val="0"/>
          <w:szCs w:val="24"/>
        </w:rPr>
        <w:t>Техническ</w:t>
      </w:r>
      <w:r w:rsidR="003776BB" w:rsidRPr="004141AF">
        <w:rPr>
          <w:b w:val="0"/>
          <w:szCs w:val="24"/>
        </w:rPr>
        <w:t>о</w:t>
      </w:r>
      <w:proofErr w:type="gramStart"/>
      <w:r w:rsidR="003776BB" w:rsidRPr="004141AF">
        <w:rPr>
          <w:b w:val="0"/>
          <w:szCs w:val="24"/>
        </w:rPr>
        <w:t>е(</w:t>
      </w:r>
      <w:proofErr w:type="spellStart"/>
      <w:proofErr w:type="gramEnd"/>
      <w:r w:rsidRPr="004141AF">
        <w:rPr>
          <w:b w:val="0"/>
          <w:szCs w:val="24"/>
        </w:rPr>
        <w:t>ие</w:t>
      </w:r>
      <w:proofErr w:type="spellEnd"/>
      <w:r w:rsidR="003776BB" w:rsidRPr="004141AF">
        <w:rPr>
          <w:b w:val="0"/>
          <w:szCs w:val="24"/>
        </w:rPr>
        <w:t>)</w:t>
      </w:r>
      <w:r w:rsidRPr="004141AF">
        <w:rPr>
          <w:b w:val="0"/>
          <w:szCs w:val="24"/>
        </w:rPr>
        <w:t xml:space="preserve"> задани</w:t>
      </w:r>
      <w:r w:rsidR="003776BB" w:rsidRPr="004141AF">
        <w:rPr>
          <w:b w:val="0"/>
          <w:szCs w:val="24"/>
        </w:rPr>
        <w:t>е(</w:t>
      </w:r>
      <w:r w:rsidRPr="004141AF">
        <w:rPr>
          <w:b w:val="0"/>
          <w:szCs w:val="24"/>
        </w:rPr>
        <w:t>я</w:t>
      </w:r>
      <w:r w:rsidR="003776BB" w:rsidRPr="004141AF">
        <w:rPr>
          <w:b w:val="0"/>
          <w:szCs w:val="24"/>
        </w:rPr>
        <w:t>)</w:t>
      </w:r>
      <w:r w:rsidRPr="004141AF">
        <w:rPr>
          <w:b w:val="0"/>
          <w:szCs w:val="24"/>
        </w:rPr>
        <w:t xml:space="preserve"> </w:t>
      </w:r>
      <w:r w:rsidR="00A154B7" w:rsidRPr="004141AF">
        <w:rPr>
          <w:b w:val="0"/>
          <w:szCs w:val="24"/>
        </w:rPr>
        <w:t xml:space="preserve">по Лоту №1 (подраздел </w:t>
      </w:r>
      <w:r w:rsidR="00007625" w:rsidRPr="004141AF">
        <w:fldChar w:fldCharType="begin"/>
      </w:r>
      <w:r w:rsidR="00007625" w:rsidRPr="004141AF">
        <w:instrText xml:space="preserve"> REF _Ref440275279 \r \h  \* MERGEFORMAT </w:instrText>
      </w:r>
      <w:r w:rsidR="00007625" w:rsidRPr="004141AF">
        <w:fldChar w:fldCharType="separate"/>
      </w:r>
      <w:r w:rsidR="006305A1" w:rsidRPr="004141AF">
        <w:rPr>
          <w:b w:val="0"/>
          <w:szCs w:val="24"/>
        </w:rPr>
        <w:t>1.1.4</w:t>
      </w:r>
      <w:r w:rsidR="00007625" w:rsidRPr="004141AF">
        <w:fldChar w:fldCharType="end"/>
      </w:r>
      <w:r w:rsidR="00A154B7" w:rsidRPr="004141AF">
        <w:rPr>
          <w:b w:val="0"/>
          <w:szCs w:val="24"/>
        </w:rPr>
        <w:t>)</w:t>
      </w:r>
      <w:r w:rsidRPr="004141AF">
        <w:rPr>
          <w:b w:val="0"/>
          <w:szCs w:val="24"/>
        </w:rPr>
        <w:t xml:space="preserve"> изложен</w:t>
      </w:r>
      <w:r w:rsidR="00F463E8" w:rsidRPr="004141AF">
        <w:rPr>
          <w:b w:val="0"/>
          <w:szCs w:val="24"/>
        </w:rPr>
        <w:t>о(</w:t>
      </w:r>
      <w:r w:rsidRPr="004141AF">
        <w:rPr>
          <w:b w:val="0"/>
          <w:szCs w:val="24"/>
        </w:rPr>
        <w:t>ы</w:t>
      </w:r>
      <w:r w:rsidR="00F463E8" w:rsidRPr="004141AF">
        <w:rPr>
          <w:b w:val="0"/>
          <w:szCs w:val="24"/>
        </w:rPr>
        <w:t>)</w:t>
      </w:r>
      <w:r w:rsidRPr="004141A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141AF">
        <w:rPr>
          <w:b w:val="0"/>
          <w:szCs w:val="24"/>
        </w:rPr>
        <w:t>Участник</w:t>
      </w:r>
      <w:r w:rsidRPr="004141AF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4141AF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4141AF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4141AF" w:rsidRDefault="002B5044" w:rsidP="0021751A">
      <w:pPr>
        <w:pStyle w:val="2"/>
        <w:ind w:left="1701" w:hanging="1134"/>
      </w:pPr>
      <w:bookmarkStart w:id="785" w:name="_Toc498588917"/>
      <w:r w:rsidRPr="004141AF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382A07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1D6DBB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1D6DBB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9534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9534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953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9534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9534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9534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953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79534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382A07">
        <w:rPr>
          <w:b/>
          <w:sz w:val="24"/>
          <w:szCs w:val="24"/>
        </w:rPr>
        <w:t>последнем</w:t>
      </w:r>
      <w:proofErr w:type="gramEnd"/>
      <w:r w:rsidRPr="00382A07">
        <w:rPr>
          <w:b/>
          <w:sz w:val="24"/>
          <w:szCs w:val="24"/>
        </w:rPr>
        <w:t xml:space="preserve">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46" w:rsidRDefault="00284C46">
      <w:pPr>
        <w:spacing w:line="240" w:lineRule="auto"/>
      </w:pPr>
      <w:r>
        <w:separator/>
      </w:r>
    </w:p>
  </w:endnote>
  <w:endnote w:type="continuationSeparator" w:id="0">
    <w:p w:rsidR="00284C46" w:rsidRDefault="00284C46">
      <w:pPr>
        <w:spacing w:line="240" w:lineRule="auto"/>
      </w:pPr>
      <w:r>
        <w:continuationSeparator/>
      </w:r>
    </w:p>
  </w:endnote>
  <w:endnote w:id="1">
    <w:p w:rsidR="00795347" w:rsidRPr="001D6DBB" w:rsidRDefault="00795347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95347" w:rsidRDefault="0079534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Pr="00FA0376" w:rsidRDefault="0079534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864A9">
      <w:rPr>
        <w:sz w:val="16"/>
        <w:szCs w:val="16"/>
        <w:lang w:eastAsia="ru-RU"/>
      </w:rPr>
      <w:t>29</w:t>
    </w:r>
    <w:r w:rsidRPr="00FA0376">
      <w:rPr>
        <w:sz w:val="16"/>
        <w:szCs w:val="16"/>
        <w:lang w:eastAsia="ru-RU"/>
      </w:rPr>
      <w:fldChar w:fldCharType="end"/>
    </w:r>
  </w:p>
  <w:p w:rsidR="00795347" w:rsidRPr="00EE0539" w:rsidRDefault="0079534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795347">
      <w:rPr>
        <w:sz w:val="18"/>
        <w:szCs w:val="18"/>
      </w:rPr>
      <w:t xml:space="preserve">заключения </w:t>
    </w:r>
    <w:r w:rsidRPr="00795347">
      <w:rPr>
        <w:snapToGrid w:val="0"/>
        <w:sz w:val="18"/>
        <w:szCs w:val="18"/>
      </w:rPr>
      <w:t xml:space="preserve">Договора на </w:t>
    </w:r>
    <w:r w:rsidRPr="00795347">
      <w:rPr>
        <w:sz w:val="18"/>
        <w:szCs w:val="18"/>
      </w:rPr>
      <w:t xml:space="preserve">поставку компьютеров и оргтехники  </w:t>
    </w:r>
    <w:r w:rsidRPr="00795347">
      <w:rPr>
        <w:snapToGrid w:val="0"/>
        <w:sz w:val="18"/>
        <w:szCs w:val="18"/>
      </w:rPr>
      <w:t xml:space="preserve">для нужд ПАО «МРСК Центра» (филиала </w:t>
    </w:r>
    <w:r w:rsidRPr="00795347">
      <w:rPr>
        <w:sz w:val="18"/>
        <w:szCs w:val="18"/>
      </w:rPr>
      <w:t>«Курскэнерго»</w:t>
    </w:r>
    <w:r w:rsidRPr="00795347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46" w:rsidRDefault="00284C46">
      <w:pPr>
        <w:spacing w:line="240" w:lineRule="auto"/>
      </w:pPr>
      <w:r>
        <w:separator/>
      </w:r>
    </w:p>
  </w:footnote>
  <w:footnote w:type="continuationSeparator" w:id="0">
    <w:p w:rsidR="00284C46" w:rsidRDefault="00284C46">
      <w:pPr>
        <w:spacing w:line="240" w:lineRule="auto"/>
      </w:pPr>
      <w:r>
        <w:continuationSeparator/>
      </w:r>
    </w:p>
  </w:footnote>
  <w:footnote w:id="1">
    <w:p w:rsidR="00795347" w:rsidRPr="00B36685" w:rsidRDefault="0079534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95347" w:rsidRDefault="0079534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95347" w:rsidRDefault="00795347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95347" w:rsidRPr="00F83889" w:rsidRDefault="0079534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795347" w:rsidRPr="00F83889" w:rsidRDefault="0079534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795347" w:rsidRPr="00F83889" w:rsidRDefault="0079534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795347" w:rsidRPr="00F83889" w:rsidRDefault="0079534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95347" w:rsidRDefault="0079534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Pr="00930031" w:rsidRDefault="0079534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7" w:rsidRDefault="007953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84C46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864A9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1AF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95347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36A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1B0A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8CDAE-5E38-44A0-BA2B-AD7EB420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89</Pages>
  <Words>29945</Words>
  <Characters>170687</Characters>
  <Application>Microsoft Office Word</Application>
  <DocSecurity>0</DocSecurity>
  <Lines>1422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200232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56</cp:revision>
  <cp:lastPrinted>2015-12-29T14:27:00Z</cp:lastPrinted>
  <dcterms:created xsi:type="dcterms:W3CDTF">2016-12-02T12:44:00Z</dcterms:created>
  <dcterms:modified xsi:type="dcterms:W3CDTF">2018-02-12T13:44:00Z</dcterms:modified>
</cp:coreProperties>
</file>